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B2214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___</w:t>
      </w:r>
    </w:p>
    <w:p w14:paraId="0CA607AB" w14:textId="77777777"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</w:t>
      </w:r>
      <w:proofErr w:type="gramStart"/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2021</w:t>
      </w:r>
      <w:proofErr w:type="gramEnd"/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407410C1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A40E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1F86CC29"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 по направлению</w:t>
      </w:r>
      <w:r w:rsidR="00E32D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1EA9030C" w:rsidR="00885D52" w:rsidRPr="004D1B08" w:rsidRDefault="00E54DE6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37.03.01 Психология</w:t>
      </w:r>
    </w:p>
    <w:p w14:paraId="4B7CF336" w14:textId="457DF6B4" w:rsidR="00885D52" w:rsidRPr="004D1B08" w:rsidRDefault="00E32D1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рофил</w:t>
      </w:r>
      <w:r w:rsidR="001C28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5860FEDD" w14:textId="625D1D15" w:rsidR="006F66D2" w:rsidRDefault="00E54DE6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Социальная и организационная психология</w:t>
      </w:r>
    </w:p>
    <w:p w14:paraId="18545F1A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3C9AF9" w14:textId="77777777"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A7F56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7EA78C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EE56A4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7E8E9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04B5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C6E30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016E7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F8D2E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EEC49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7B919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8D75B1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902B6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19B9E2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FD150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1C862F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548E58" w14:textId="77777777"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E59492" w14:textId="77777777"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обучающихся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7396A55B" w:rsidR="002943A1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7CFFF4FC" w14:textId="0DCC25DA" w:rsidR="00885D52" w:rsidRDefault="00E54DE6">
      <w:pPr>
        <w:sectPr w:rsidR="00885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Практической психологии 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(протокол №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10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 w:rsidR="00E32D1B" w:rsidRPr="00E54DE6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«</w:t>
      </w:r>
      <w:r w:rsidRPr="00E54DE6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15</w:t>
      </w:r>
      <w:r w:rsidR="00E32D1B" w:rsidRPr="00E54DE6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»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июня 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2021 г.)</w:t>
      </w:r>
    </w:p>
    <w:p w14:paraId="02666A73" w14:textId="77777777"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E8637C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E8637C" w:rsidRDefault="005A232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E8637C" w:rsidRDefault="005A232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E8637C" w:rsidRDefault="005A232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E8637C" w:rsidRDefault="005A232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E8637C" w:rsidRDefault="005A232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E8637C" w:rsidRDefault="005A232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E8637C" w:rsidRDefault="005A232F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proofErr w:type="gramEnd"/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приоритет духовного над материальным;</w:t>
      </w:r>
    </w:p>
    <w:p w14:paraId="07A8A78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основу рабочей программы воспитания положен комплекс методологических подходов, включающий: аксиологический,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</w:t>
      </w: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</w:p>
    <w:p w14:paraId="5E328A01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проектной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в событийное.</w:t>
      </w:r>
    </w:p>
    <w:p w14:paraId="1C20EB3E" w14:textId="77777777"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ценностно-смыслового</w:t>
      </w:r>
    </w:p>
    <w:p w14:paraId="4E2ED2C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14:paraId="755A24D7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 взаимодействия;</w:t>
      </w:r>
    </w:p>
    <w:p w14:paraId="1E443D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университете.</w:t>
      </w:r>
    </w:p>
    <w:p w14:paraId="6AB03F57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>1. ОСОБЕННОСТИ ОРГАНИЗУЕМОГО В ВУЗЕ</w:t>
      </w:r>
      <w:bookmarkEnd w:id="2"/>
    </w:p>
    <w:p w14:paraId="0031AEFC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</w:p>
    <w:p w14:paraId="53F4A8C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для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более чем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</w:p>
    <w:p w14:paraId="1173E0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обучающихся.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</w:p>
    <w:p w14:paraId="65BE95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в котором расположены около 300 000 экз.</w:t>
      </w:r>
    </w:p>
    <w:p w14:paraId="42099851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Актовый зал рассчитан на 252 посадочных места.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оснащенная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</w:p>
    <w:p w14:paraId="2159D9B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м2,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 специализированные лаборатории, оснащенные аппаратно-программным комплексом для скрининг-оценки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скульптуры, декоративно-прикладного искусства, проектные и др.).</w:t>
      </w:r>
    </w:p>
    <w:p w14:paraId="2AE600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Комплекс учебного корпуса № 7 состоит из трех зданий и спортивного корпуса, общей площадью 13589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студентов с инвалидностью и ОВЗ, в очной и дистанционной форме обучения.</w:t>
      </w:r>
    </w:p>
    <w:p w14:paraId="4794A3D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 Центром организуются культурно-массовые и спортивные мероприятия, мероприятия творческого характера, различные PR-акции, которые позволяют вовлекать обучающихся с инвалидностью в социокультурную среду и устранять коммуникативный барьер.</w:t>
      </w:r>
    </w:p>
    <w:p w14:paraId="2C5E2F2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</w:p>
    <w:p w14:paraId="34446A1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проектных,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ГБУК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возможностей», ГБУ ДО «Центр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762492B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формировании гражданской позиции студентов; </w:t>
      </w:r>
    </w:p>
    <w:p w14:paraId="451A0F20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осознание важности решения задач воспитания детей и молодежи;</w:t>
      </w:r>
    </w:p>
    <w:p w14:paraId="2C085FA3" w14:textId="77777777"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E8637C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№ п/п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Направления 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Задачи</w:t>
            </w:r>
          </w:p>
        </w:tc>
      </w:tr>
      <w:tr w:rsidR="00E8637C" w:rsidRPr="00E8637C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общегражданских ценностных 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E8637C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3AB02861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4. ВИДЫ ДЕЯТЕЛЬНОСТИ ОБУЧАЮЩИХСЯ В ВОСПИТАТЕЛЬНОЙ СИСТЕМЕ ВУЗА</w:t>
      </w:r>
      <w:bookmarkEnd w:id="6"/>
    </w:p>
    <w:p w14:paraId="1309DB0C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обучающихся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социокультурная, творческая, досуговая деятельность;</w:t>
      </w:r>
    </w:p>
    <w:p w14:paraId="4822EC6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деятельность по профилактике деструктивного и экстремистского поведения обучающихся;</w:t>
      </w:r>
    </w:p>
    <w:p w14:paraId="3F0A20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другие виды деятельности обучающихся.</w:t>
      </w:r>
    </w:p>
    <w:p w14:paraId="776521F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7DD3EE78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303EE45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  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</w:p>
    <w:p w14:paraId="1109D66C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обучающимся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обучающимися образовательных организаций высшего образования».</w:t>
      </w:r>
    </w:p>
    <w:p w14:paraId="0AA46668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фитнес-фестиваля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</w:t>
      </w:r>
    </w:p>
    <w:p w14:paraId="5BFDDD38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областного наркологического диспансера и Управления по контролю за оборотом наркотиков ГУ МВД России по Нижегородской области.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предусматривающая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lastRenderedPageBreak/>
        <w:t xml:space="preserve">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областях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представляющую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МОДУЛИ</w:t>
      </w:r>
    </w:p>
    <w:p w14:paraId="6C1A4531" w14:textId="77777777"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14:paraId="62327829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2258"/>
        <w:gridCol w:w="1680"/>
        <w:gridCol w:w="2492"/>
        <w:gridCol w:w="2462"/>
        <w:gridCol w:w="4991"/>
      </w:tblGrid>
      <w:tr w:rsidR="00927CA8" w:rsidRPr="00927CA8" w14:paraId="5D052246" w14:textId="77777777" w:rsidTr="0005347F">
        <w:trPr>
          <w:trHeight w:val="718"/>
        </w:trPr>
        <w:tc>
          <w:tcPr>
            <w:tcW w:w="207" w:type="pct"/>
          </w:tcPr>
          <w:p w14:paraId="2C483EEE" w14:textId="77777777"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14:paraId="6AA2EEE0" w14:textId="2DFC61DC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14:paraId="07B2ECFB" w14:textId="77777777"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14:paraId="763A1858" w14:textId="77777777"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14:paraId="2DC4ECE5" w14:textId="2BBE85BD"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Виды деятельности обучающихся в воспитательной системе вуза</w:t>
            </w:r>
          </w:p>
        </w:tc>
        <w:tc>
          <w:tcPr>
            <w:tcW w:w="1723" w:type="pct"/>
          </w:tcPr>
          <w:p w14:paraId="76C0C9A8" w14:textId="77777777"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656583" w:rsidRPr="00927CA8" w14:paraId="51FC702A" w14:textId="77777777" w:rsidTr="0005347F">
        <w:trPr>
          <w:trHeight w:val="70"/>
        </w:trPr>
        <w:tc>
          <w:tcPr>
            <w:tcW w:w="207" w:type="pct"/>
            <w:shd w:val="clear" w:color="auto" w:fill="auto"/>
          </w:tcPr>
          <w:p w14:paraId="2900B52B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B32EF04" w14:textId="6BAFD92B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80" w:type="pct"/>
            <w:vAlign w:val="center"/>
          </w:tcPr>
          <w:p w14:paraId="0C082F5E" w14:textId="5BF25246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1;</w:t>
            </w:r>
          </w:p>
        </w:tc>
        <w:tc>
          <w:tcPr>
            <w:tcW w:w="860" w:type="pct"/>
            <w:shd w:val="clear" w:color="auto" w:fill="auto"/>
          </w:tcPr>
          <w:p w14:paraId="180463F6" w14:textId="77777777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B7B915B" w14:textId="77777777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4E844AB7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50" w:type="pct"/>
            <w:shd w:val="clear" w:color="auto" w:fill="auto"/>
          </w:tcPr>
          <w:p w14:paraId="7D038A37" w14:textId="443335A8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BDA5506" w14:textId="7B9E4C70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27CA8"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656583" w:rsidRPr="00927CA8" w14:paraId="2CF343B2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5C67E2CF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874FA17" w14:textId="73FFCE4D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Культурология</w:t>
            </w:r>
          </w:p>
        </w:tc>
        <w:tc>
          <w:tcPr>
            <w:tcW w:w="580" w:type="pct"/>
            <w:vAlign w:val="center"/>
          </w:tcPr>
          <w:p w14:paraId="5AAB047E" w14:textId="1922B12E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860" w:type="pct"/>
            <w:shd w:val="clear" w:color="auto" w:fill="auto"/>
          </w:tcPr>
          <w:p w14:paraId="017626A6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CB559EA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44734E9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7AC597E2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0960BB55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5EFF53AA" w14:textId="77777777" w:rsidR="0065658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чебно-исследовательская и научно-исследовательская,</w:t>
            </w:r>
          </w:p>
          <w:p w14:paraId="1C704BA3" w14:textId="04398BE9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23" w:type="pct"/>
            <w:shd w:val="clear" w:color="auto" w:fill="auto"/>
          </w:tcPr>
          <w:p w14:paraId="2EB91362" w14:textId="77777777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ответственного, гражданского поведения, проявления человеколюбия и добросердечности;</w:t>
            </w:r>
          </w:p>
          <w:p w14:paraId="1B126D2E" w14:textId="0D2950C0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656583" w:rsidRPr="00927CA8" w14:paraId="446F88C3" w14:textId="77777777" w:rsidTr="0005347F">
        <w:trPr>
          <w:trHeight w:val="131"/>
        </w:trPr>
        <w:tc>
          <w:tcPr>
            <w:tcW w:w="207" w:type="pct"/>
            <w:shd w:val="clear" w:color="auto" w:fill="auto"/>
          </w:tcPr>
          <w:p w14:paraId="4FCEEBAD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034228A" w14:textId="282911C5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80" w:type="pct"/>
            <w:vAlign w:val="center"/>
          </w:tcPr>
          <w:p w14:paraId="7B1DE80A" w14:textId="42F47E99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УК-3; </w:t>
            </w:r>
          </w:p>
        </w:tc>
        <w:tc>
          <w:tcPr>
            <w:tcW w:w="860" w:type="pct"/>
            <w:shd w:val="clear" w:color="auto" w:fill="auto"/>
          </w:tcPr>
          <w:p w14:paraId="4B832DAB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27BE52C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613799C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142D5175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55BB4A7" w14:textId="299AC2AF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312B6A7F" w14:textId="77777777" w:rsidR="00656583" w:rsidRPr="00C4240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14:paraId="6A2E4F98" w14:textId="69A16971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DB06DC3" w14:textId="7057160C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9C1420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</w:p>
        </w:tc>
      </w:tr>
      <w:tr w:rsidR="00656583" w:rsidRPr="00927CA8" w14:paraId="7F8B2E82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05DE8027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43E70D71" w14:textId="5A2C47A6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80" w:type="pct"/>
            <w:vAlign w:val="center"/>
          </w:tcPr>
          <w:p w14:paraId="11FB8783" w14:textId="2C1709C1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  <w:r w:rsidR="005A232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860" w:type="pct"/>
            <w:shd w:val="clear" w:color="auto" w:fill="auto"/>
          </w:tcPr>
          <w:p w14:paraId="080A68AF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25EC756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5911E5D6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798A6FCC" w14:textId="1EAB3A68" w:rsidR="00656583" w:rsidRPr="00927CA8" w:rsidRDefault="00656583" w:rsidP="0065658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4EEFE2B0" w14:textId="29EC5E55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63D86442" w14:textId="6BEB9F58" w:rsidR="00656583" w:rsidRPr="00CC4DF2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сотрудничества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656583" w:rsidRPr="00927CA8" w14:paraId="5BDAE62D" w14:textId="77777777" w:rsidTr="0005347F">
        <w:trPr>
          <w:trHeight w:val="104"/>
        </w:trPr>
        <w:tc>
          <w:tcPr>
            <w:tcW w:w="207" w:type="pct"/>
            <w:shd w:val="clear" w:color="auto" w:fill="auto"/>
          </w:tcPr>
          <w:p w14:paraId="19843F12" w14:textId="4039DD65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0174432D" w14:textId="0421F9ED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Правоведение</w:t>
            </w:r>
          </w:p>
        </w:tc>
        <w:tc>
          <w:tcPr>
            <w:tcW w:w="580" w:type="pct"/>
            <w:vAlign w:val="center"/>
          </w:tcPr>
          <w:p w14:paraId="6441BA36" w14:textId="169C40B2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УК-2; </w:t>
            </w:r>
            <w:r>
              <w:rPr>
                <w:rFonts w:ascii="Times New Roman" w:hAnsi="Times New Roman" w:cs="Times New Roman"/>
              </w:rPr>
              <w:t>УК-11</w:t>
            </w:r>
          </w:p>
        </w:tc>
        <w:tc>
          <w:tcPr>
            <w:tcW w:w="860" w:type="pct"/>
            <w:shd w:val="clear" w:color="auto" w:fill="auto"/>
          </w:tcPr>
          <w:p w14:paraId="60D535E8" w14:textId="77777777" w:rsidR="00656583" w:rsidRPr="00223E03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Гражданское</w:t>
            </w:r>
          </w:p>
          <w:p w14:paraId="6E81F572" w14:textId="77777777" w:rsidR="00656583" w:rsidRPr="00223E03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Патриотическое</w:t>
            </w:r>
          </w:p>
          <w:p w14:paraId="0AB21366" w14:textId="77777777" w:rsidR="00656583" w:rsidRPr="00223E03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6C9EE2A1" w14:textId="77777777" w:rsidR="00656583" w:rsidRPr="00223E03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223E03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26692BA2" w14:textId="77777777" w:rsidR="00656583" w:rsidRDefault="00656583" w:rsidP="00656583">
            <w:pPr>
              <w:jc w:val="center"/>
            </w:pPr>
            <w:r w:rsidRPr="00223E03">
              <w:rPr>
                <w:rFonts w:ascii="Times New Roman" w:hAnsi="Times New Roman" w:cs="Times New Roman"/>
              </w:rPr>
              <w:t>Профессионально-трудовое</w:t>
            </w:r>
            <w:r>
              <w:t xml:space="preserve"> </w:t>
            </w:r>
          </w:p>
          <w:p w14:paraId="19476448" w14:textId="2BBBA41E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0D400F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185C6E31" w14:textId="5893EA90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 проектная</w:t>
            </w:r>
          </w:p>
        </w:tc>
        <w:tc>
          <w:tcPr>
            <w:tcW w:w="1723" w:type="pct"/>
            <w:shd w:val="clear" w:color="auto" w:fill="auto"/>
          </w:tcPr>
          <w:p w14:paraId="3D9A8415" w14:textId="77777777" w:rsidR="00656583" w:rsidRPr="00CC4DF2" w:rsidRDefault="00656583" w:rsidP="00656583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CC4DF2">
              <w:rPr>
                <w:rFonts w:ascii="Times New Roman" w:hAnsi="Times New Roman" w:cs="Times New Roman"/>
              </w:rPr>
              <w:t>Проектная деятельность студентов; Исследовательская деятельность студентов;</w:t>
            </w:r>
          </w:p>
          <w:p w14:paraId="6BC9F770" w14:textId="77777777" w:rsidR="0065658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C4DF2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  <w:p w14:paraId="2CFC0865" w14:textId="3E266D69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90141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656583" w:rsidRPr="00927CA8" w14:paraId="51A32FFB" w14:textId="77777777" w:rsidTr="0005347F">
        <w:trPr>
          <w:trHeight w:val="70"/>
        </w:trPr>
        <w:tc>
          <w:tcPr>
            <w:tcW w:w="207" w:type="pct"/>
            <w:shd w:val="clear" w:color="auto" w:fill="auto"/>
          </w:tcPr>
          <w:p w14:paraId="633A6F1E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3C5C597" w14:textId="55E5AA4B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80" w:type="pct"/>
            <w:vAlign w:val="center"/>
          </w:tcPr>
          <w:p w14:paraId="653A0DB7" w14:textId="66C2E12D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60" w:type="pct"/>
          </w:tcPr>
          <w:p w14:paraId="5D4564B2" w14:textId="77777777" w:rsidR="00656583" w:rsidRPr="00156D4A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14:paraId="4A34E957" w14:textId="77777777" w:rsidR="00656583" w:rsidRPr="00156D4A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14:paraId="6AE87EED" w14:textId="77777777" w:rsidR="00656583" w:rsidRPr="00156D4A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F2D19D7" w14:textId="745A3F82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50" w:type="pct"/>
          </w:tcPr>
          <w:p w14:paraId="45435058" w14:textId="77777777" w:rsidR="00656583" w:rsidRPr="00156D4A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426E0C05" w14:textId="77777777" w:rsidR="00656583" w:rsidRPr="00156D4A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04550AF" w14:textId="12D003AC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23" w:type="pct"/>
          </w:tcPr>
          <w:p w14:paraId="7E34FB8C" w14:textId="51298785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156D4A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656583" w:rsidRPr="00927CA8" w14:paraId="0C095554" w14:textId="77777777" w:rsidTr="0005347F">
        <w:trPr>
          <w:trHeight w:val="70"/>
        </w:trPr>
        <w:tc>
          <w:tcPr>
            <w:tcW w:w="207" w:type="pct"/>
            <w:shd w:val="clear" w:color="auto" w:fill="auto"/>
          </w:tcPr>
          <w:p w14:paraId="512253C0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2CF3D161" w14:textId="56B69389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80" w:type="pct"/>
            <w:vAlign w:val="center"/>
          </w:tcPr>
          <w:p w14:paraId="20B44DE8" w14:textId="0B2C7D4F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  <w:r>
              <w:rPr>
                <w:rFonts w:ascii="Times New Roman" w:hAnsi="Times New Roman" w:cs="Times New Roman"/>
              </w:rPr>
              <w:t>; УК-5</w:t>
            </w:r>
          </w:p>
        </w:tc>
        <w:tc>
          <w:tcPr>
            <w:tcW w:w="860" w:type="pct"/>
          </w:tcPr>
          <w:p w14:paraId="7BACAAC0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2A1F7320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13905158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228D51B8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401D84B0" w14:textId="2284D4E4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</w:tcPr>
          <w:p w14:paraId="5CE7E885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7D03146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77831BF" w14:textId="18FF270B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</w:tcPr>
          <w:p w14:paraId="6919561C" w14:textId="0F8997F5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 xml:space="preserve">Включение в содержание занятий профессионально-ориентированных кейсов с акцентом на этических аспектах профессиональной </w:t>
            </w:r>
            <w:r w:rsidRPr="006E4039">
              <w:rPr>
                <w:rFonts w:ascii="Times New Roman" w:hAnsi="Times New Roman" w:cs="Times New Roman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56583" w:rsidRPr="00927CA8" w14:paraId="0272B5F2" w14:textId="77777777" w:rsidTr="0005347F">
        <w:trPr>
          <w:trHeight w:val="3118"/>
        </w:trPr>
        <w:tc>
          <w:tcPr>
            <w:tcW w:w="207" w:type="pct"/>
            <w:shd w:val="clear" w:color="auto" w:fill="auto"/>
          </w:tcPr>
          <w:p w14:paraId="53CC3B27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D061EE8" w14:textId="6176FAC7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80" w:type="pct"/>
            <w:vAlign w:val="center"/>
          </w:tcPr>
          <w:p w14:paraId="4EDC9F05" w14:textId="46C5853B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  <w:r w:rsidR="005A232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860" w:type="pct"/>
            <w:shd w:val="clear" w:color="auto" w:fill="auto"/>
          </w:tcPr>
          <w:p w14:paraId="357DA8D7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30C30471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448E2FB4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DC8DF44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00CD5C82" w14:textId="3E29E322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14:paraId="67FB685D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32DFAFE5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6162AAF6" w14:textId="4A6BC48D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21458101" w14:textId="3FF04C5F" w:rsidR="00656583" w:rsidRPr="004B16C2" w:rsidRDefault="00656583" w:rsidP="004B16C2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Организация работы с социально значимой информацией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56583" w:rsidRPr="00927CA8" w14:paraId="406DF804" w14:textId="77777777" w:rsidTr="0005347F">
        <w:trPr>
          <w:trHeight w:val="226"/>
        </w:trPr>
        <w:tc>
          <w:tcPr>
            <w:tcW w:w="207" w:type="pct"/>
            <w:shd w:val="clear" w:color="auto" w:fill="auto"/>
          </w:tcPr>
          <w:p w14:paraId="421BA237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92AF2F2" w14:textId="402A7C77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80" w:type="pct"/>
            <w:vAlign w:val="center"/>
          </w:tcPr>
          <w:p w14:paraId="3FB6F505" w14:textId="1D463B5B" w:rsidR="00656583" w:rsidRPr="00927CA8" w:rsidRDefault="00656583" w:rsidP="0065658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  <w:r w:rsidR="005A232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860" w:type="pct"/>
            <w:shd w:val="clear" w:color="auto" w:fill="auto"/>
          </w:tcPr>
          <w:p w14:paraId="4797A1E2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14:paraId="1F2A255C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14:paraId="2EE7EE20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12A701D7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68E2A91D" w14:textId="2BFE6222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14:paraId="590781B3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10079795" w14:textId="77777777" w:rsidR="00656583" w:rsidRPr="006E4039" w:rsidRDefault="00656583" w:rsidP="00656583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5A7EB7BE" w14:textId="0E4EE3A8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4A5BD7AE" w14:textId="0380642D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Исследовательская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Проектная деятельность студентов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E4039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656583" w:rsidRPr="00927CA8" w14:paraId="6777F0A0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5B647F3B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3971D134" w14:textId="77576E32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80" w:type="pct"/>
          </w:tcPr>
          <w:p w14:paraId="5E737867" w14:textId="080A8478" w:rsidR="00656583" w:rsidRPr="00927CA8" w:rsidRDefault="00656583" w:rsidP="0065658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  <w:r w:rsidR="005A232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860" w:type="pct"/>
            <w:shd w:val="clear" w:color="auto" w:fill="auto"/>
          </w:tcPr>
          <w:p w14:paraId="4F5DFD69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3CF8460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B1651E9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9B638A8" w14:textId="125114DD" w:rsidR="00656583" w:rsidRPr="007741F9" w:rsidRDefault="00656583" w:rsidP="00656583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1E74DCD3" w14:textId="4B9A251F" w:rsidR="00656583" w:rsidRPr="007741F9" w:rsidRDefault="00656583" w:rsidP="00656583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23" w:type="pct"/>
            <w:shd w:val="clear" w:color="auto" w:fill="auto"/>
          </w:tcPr>
          <w:p w14:paraId="04485F2D" w14:textId="738EF0FF" w:rsidR="00656583" w:rsidRPr="007741F9" w:rsidRDefault="00656583" w:rsidP="00656583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656583" w:rsidRPr="00927CA8" w14:paraId="6FF7D864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2E5F2D3C" w14:textId="1D3D8909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145732F6" w14:textId="469B3A55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hAnsi="Times New Roman" w:cs="Times New Roman"/>
              </w:rPr>
              <w:t xml:space="preserve">Основы менеджмента </w:t>
            </w:r>
          </w:p>
        </w:tc>
        <w:tc>
          <w:tcPr>
            <w:tcW w:w="580" w:type="pct"/>
          </w:tcPr>
          <w:p w14:paraId="704ACAE0" w14:textId="11124BC6" w:rsidR="00656583" w:rsidRPr="00927CA8" w:rsidRDefault="00656583" w:rsidP="0065658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hAnsi="Times New Roman" w:cs="Times New Roman"/>
              </w:rPr>
              <w:t>УК-</w:t>
            </w:r>
            <w:r>
              <w:rPr>
                <w:rFonts w:ascii="Times New Roman" w:hAnsi="Times New Roman" w:cs="Times New Roman"/>
              </w:rPr>
              <w:t>2</w:t>
            </w:r>
            <w:r w:rsidRPr="00927CA8">
              <w:rPr>
                <w:rFonts w:ascii="Times New Roman" w:hAnsi="Times New Roman" w:cs="Times New Roman"/>
              </w:rPr>
              <w:t>; УК-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0" w:type="pct"/>
            <w:shd w:val="clear" w:color="auto" w:fill="auto"/>
          </w:tcPr>
          <w:p w14:paraId="3EF0E5BB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AAA0D40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8CB33AE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Духовно-нравственное Профессионально-трудовое</w:t>
            </w:r>
          </w:p>
          <w:p w14:paraId="0055E678" w14:textId="168A757A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58C985F0" w14:textId="77777777" w:rsidR="0065658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 xml:space="preserve">Учебно-исследовательская и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научно-исследовательская</w:t>
            </w:r>
          </w:p>
          <w:p w14:paraId="7A773D11" w14:textId="46242001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4B6EAD36" w14:textId="72EC9BB4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сотрудничества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6E4039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656583" w:rsidRPr="00927CA8" w14:paraId="0BEA13E3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31EFC5E8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568812F2" w14:textId="0AEB0490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hAnsi="Times New Roman" w:cs="Times New Roman"/>
              </w:rPr>
              <w:t>Управление проектами</w:t>
            </w:r>
          </w:p>
        </w:tc>
        <w:tc>
          <w:tcPr>
            <w:tcW w:w="580" w:type="pct"/>
          </w:tcPr>
          <w:p w14:paraId="3D4BBA90" w14:textId="57814DD6" w:rsidR="00656583" w:rsidRPr="00927CA8" w:rsidRDefault="00656583" w:rsidP="0065658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hAnsi="Times New Roman" w:cs="Times New Roman"/>
              </w:rPr>
              <w:t>УК-2</w:t>
            </w:r>
            <w:r>
              <w:rPr>
                <w:rFonts w:ascii="Times New Roman" w:hAnsi="Times New Roman" w:cs="Times New Roman"/>
              </w:rPr>
              <w:t>; УК-10</w:t>
            </w:r>
          </w:p>
        </w:tc>
        <w:tc>
          <w:tcPr>
            <w:tcW w:w="860" w:type="pct"/>
          </w:tcPr>
          <w:p w14:paraId="77409DEB" w14:textId="77777777" w:rsidR="00656583" w:rsidRPr="0031020D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4F7254E" w14:textId="77777777" w:rsidR="00656583" w:rsidRPr="0031020D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85EC83A" w14:textId="77777777" w:rsidR="00656583" w:rsidRPr="0031020D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073416F7" w14:textId="77777777" w:rsidR="00656583" w:rsidRPr="0031020D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1D40E854" w14:textId="7461B68D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63A54199" w14:textId="77777777" w:rsidR="00656583" w:rsidRPr="0031020D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55D26685" w14:textId="77777777" w:rsidR="00656583" w:rsidRPr="0031020D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E1D92F7" w14:textId="03B3D14A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</w:tcPr>
          <w:p w14:paraId="2F9BED44" w14:textId="2470B69C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656583" w:rsidRPr="00927CA8" w14:paraId="1153F4F4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4D81DBBB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14:paraId="09D76333" w14:textId="275EC7DB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80" w:type="pct"/>
          </w:tcPr>
          <w:p w14:paraId="2705579F" w14:textId="17C06D89" w:rsidR="00656583" w:rsidRPr="00927CA8" w:rsidRDefault="00656583" w:rsidP="0065658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>УК-1;</w:t>
            </w:r>
            <w:r w:rsidRPr="00927CA8">
              <w:rPr>
                <w:rFonts w:ascii="Times New Roman" w:hAnsi="Times New Roman" w:cs="Times New Roman"/>
              </w:rPr>
              <w:t>УК-4</w:t>
            </w:r>
            <w:r>
              <w:rPr>
                <w:rFonts w:ascii="Times New Roman" w:hAnsi="Times New Roman" w:cs="Times New Roman"/>
              </w:rPr>
              <w:t>; ОПК-9</w:t>
            </w:r>
          </w:p>
        </w:tc>
        <w:tc>
          <w:tcPr>
            <w:tcW w:w="860" w:type="pct"/>
            <w:shd w:val="clear" w:color="auto" w:fill="auto"/>
          </w:tcPr>
          <w:p w14:paraId="190F2AE8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5EDD388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3FD8ECA9" w14:textId="77777777" w:rsidR="00656583" w:rsidRPr="00594BEA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2FF3C2A" w14:textId="7FFBEABB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14:paraId="7E68F1E1" w14:textId="77777777" w:rsidR="00656583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64B3E315" w14:textId="1B143EF3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641B95F0" w14:textId="72BFADA4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Проектная деятельность студентов</w:t>
            </w:r>
          </w:p>
        </w:tc>
      </w:tr>
      <w:tr w:rsidR="00656583" w:rsidRPr="00927CA8" w14:paraId="3C240D30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537CF0F9" w14:textId="77777777" w:rsidR="00656583" w:rsidRPr="00927CA8" w:rsidRDefault="00656583" w:rsidP="00656583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7B356502" w14:textId="5F505FBF" w:rsidR="00656583" w:rsidRPr="00927CA8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80" w:type="pct"/>
            <w:shd w:val="clear" w:color="auto" w:fill="auto"/>
          </w:tcPr>
          <w:p w14:paraId="4A70F4CA" w14:textId="2975FCE7" w:rsidR="00656583" w:rsidRPr="00927CA8" w:rsidRDefault="00656583" w:rsidP="00656583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60" w:type="pct"/>
          </w:tcPr>
          <w:p w14:paraId="2E73ED94" w14:textId="77777777" w:rsidR="00656583" w:rsidRPr="007741F9" w:rsidRDefault="00656583" w:rsidP="00656583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306E216E" w14:textId="77777777" w:rsidR="00656583" w:rsidRPr="007741F9" w:rsidRDefault="00656583" w:rsidP="00656583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C054A90" w14:textId="77777777" w:rsidR="00656583" w:rsidRPr="007741F9" w:rsidRDefault="00656583" w:rsidP="00656583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6A6BB4FC" w14:textId="420A225F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50" w:type="pct"/>
          </w:tcPr>
          <w:p w14:paraId="19D568DC" w14:textId="77777777" w:rsidR="00656583" w:rsidRPr="007741F9" w:rsidRDefault="00656583" w:rsidP="00656583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10B0BF3" w14:textId="2B248B4D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23" w:type="pct"/>
          </w:tcPr>
          <w:p w14:paraId="5FD65266" w14:textId="3400D879" w:rsidR="00656583" w:rsidRPr="006D6984" w:rsidRDefault="00656583" w:rsidP="0065658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4B16C2" w:rsidRPr="00927CA8" w14:paraId="40063C00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1A3B362A" w14:textId="77777777" w:rsidR="004B16C2" w:rsidRPr="00927CA8" w:rsidRDefault="004B16C2" w:rsidP="004B16C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6C99A0C7" w14:textId="214761B9" w:rsidR="004B16C2" w:rsidRPr="00927CA8" w:rsidRDefault="004B16C2" w:rsidP="004B16C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Психология</w:t>
            </w:r>
          </w:p>
        </w:tc>
        <w:tc>
          <w:tcPr>
            <w:tcW w:w="580" w:type="pct"/>
            <w:shd w:val="clear" w:color="auto" w:fill="auto"/>
          </w:tcPr>
          <w:p w14:paraId="5CB9E2FC" w14:textId="3DEB9977" w:rsidR="004B16C2" w:rsidRPr="00656583" w:rsidRDefault="004B16C2" w:rsidP="004B16C2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65658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УК-6; УК-9</w:t>
            </w:r>
          </w:p>
        </w:tc>
        <w:tc>
          <w:tcPr>
            <w:tcW w:w="860" w:type="pct"/>
          </w:tcPr>
          <w:p w14:paraId="30518D0C" w14:textId="77777777" w:rsidR="004B16C2" w:rsidRPr="004B16C2" w:rsidRDefault="004B16C2" w:rsidP="004B16C2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4B16C2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439CE3FE" w14:textId="77777777" w:rsidR="004B16C2" w:rsidRPr="004B16C2" w:rsidRDefault="004B16C2" w:rsidP="004B16C2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4B16C2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74E370EB" w14:textId="77777777" w:rsidR="004B16C2" w:rsidRPr="004B16C2" w:rsidRDefault="004B16C2" w:rsidP="004B16C2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4B16C2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14:paraId="546FEBEB" w14:textId="05CA0AF0" w:rsidR="004B16C2" w:rsidRPr="004B16C2" w:rsidRDefault="004B16C2" w:rsidP="004B16C2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proofErr w:type="spellStart"/>
            <w:r w:rsidRPr="004B16C2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14:paraId="6245BE94" w14:textId="77777777" w:rsidR="004B16C2" w:rsidRPr="004B16C2" w:rsidRDefault="004B16C2" w:rsidP="004B16C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</w:tcPr>
          <w:p w14:paraId="5D62F5C4" w14:textId="6D0D95E5" w:rsidR="004B16C2" w:rsidRPr="004B16C2" w:rsidRDefault="004B16C2" w:rsidP="004B16C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28AD1639" w14:textId="1E37CA92" w:rsidR="004B16C2" w:rsidRPr="004B16C2" w:rsidRDefault="004B16C2" w:rsidP="004B16C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4B16C2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3" w:type="pct"/>
          </w:tcPr>
          <w:p w14:paraId="6CD20CC6" w14:textId="77777777" w:rsidR="004B16C2" w:rsidRDefault="004B16C2" w:rsidP="004B16C2">
            <w:pPr>
              <w:pStyle w:val="ParaAttribute16"/>
              <w:ind w:left="0"/>
              <w:rPr>
                <w:sz w:val="24"/>
                <w:szCs w:val="24"/>
              </w:rPr>
            </w:pPr>
            <w:r w:rsidRPr="004B16C2">
              <w:rPr>
                <w:sz w:val="24"/>
                <w:szCs w:val="24"/>
              </w:rPr>
              <w:t>Интерактивные формы работы со студентами</w:t>
            </w:r>
          </w:p>
          <w:p w14:paraId="59012F1F" w14:textId="06E3D0E8" w:rsidR="004B16C2" w:rsidRPr="004B16C2" w:rsidRDefault="004B16C2" w:rsidP="004B16C2">
            <w:pPr>
              <w:pStyle w:val="ParaAttribute16"/>
              <w:ind w:left="0"/>
              <w:rPr>
                <w:sz w:val="24"/>
                <w:szCs w:val="24"/>
              </w:rPr>
            </w:pPr>
            <w:r w:rsidRPr="004B16C2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14:paraId="1D799E51" w14:textId="77777777" w:rsidR="004B16C2" w:rsidRPr="004B16C2" w:rsidRDefault="004B16C2" w:rsidP="004B16C2">
            <w:pPr>
              <w:pStyle w:val="ParaAttribute16"/>
              <w:ind w:left="0"/>
              <w:rPr>
                <w:sz w:val="24"/>
                <w:szCs w:val="24"/>
              </w:rPr>
            </w:pPr>
            <w:r w:rsidRPr="004B16C2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14:paraId="133A561C" w14:textId="5DBB4C09" w:rsidR="004B16C2" w:rsidRPr="004B16C2" w:rsidRDefault="004B16C2" w:rsidP="004B16C2">
            <w:pPr>
              <w:widowControl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4B16C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4B16C2" w:rsidRPr="00927CA8" w14:paraId="0B9F89E4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3AF113AF" w14:textId="77777777" w:rsidR="004B16C2" w:rsidRPr="00927CA8" w:rsidRDefault="004B16C2" w:rsidP="004B16C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4D8CF9D0" w14:textId="7337637D" w:rsidR="004B16C2" w:rsidRPr="00927CA8" w:rsidRDefault="004B16C2" w:rsidP="004B16C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Введение профессию</w:t>
            </w:r>
          </w:p>
        </w:tc>
        <w:tc>
          <w:tcPr>
            <w:tcW w:w="580" w:type="pct"/>
            <w:shd w:val="clear" w:color="auto" w:fill="auto"/>
          </w:tcPr>
          <w:p w14:paraId="34588737" w14:textId="2E596FBE" w:rsidR="004B16C2" w:rsidRPr="004B16C2" w:rsidRDefault="004B16C2" w:rsidP="004B16C2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4B16C2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-7;</w:t>
            </w:r>
            <w:r w:rsidRPr="004B16C2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 xml:space="preserve"> ОПК-8</w:t>
            </w:r>
          </w:p>
        </w:tc>
        <w:tc>
          <w:tcPr>
            <w:tcW w:w="860" w:type="pct"/>
          </w:tcPr>
          <w:p w14:paraId="51077B34" w14:textId="77777777" w:rsidR="004B16C2" w:rsidRPr="00BB4582" w:rsidRDefault="004B16C2" w:rsidP="004B16C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Гражданское</w:t>
            </w:r>
          </w:p>
          <w:p w14:paraId="270E4DAA" w14:textId="77777777" w:rsidR="004B16C2" w:rsidRPr="00BB4582" w:rsidRDefault="004B16C2" w:rsidP="004B16C2">
            <w:pPr>
              <w:jc w:val="center"/>
              <w:rPr>
                <w:rFonts w:ascii="Times New Roman" w:hAnsi="Times New Roman" w:cs="Times New Roman"/>
              </w:rPr>
            </w:pPr>
            <w:r w:rsidRPr="00BB4582">
              <w:rPr>
                <w:rFonts w:ascii="Times New Roman" w:hAnsi="Times New Roman" w:cs="Times New Roman"/>
              </w:rPr>
              <w:t>Патриотическое</w:t>
            </w:r>
          </w:p>
          <w:p w14:paraId="43481CFA" w14:textId="6AC62914" w:rsidR="004B16C2" w:rsidRPr="006D6984" w:rsidRDefault="004B16C2" w:rsidP="004B16C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B4582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50" w:type="pct"/>
          </w:tcPr>
          <w:p w14:paraId="346C58F0" w14:textId="77777777" w:rsidR="004B16C2" w:rsidRPr="00AA24EE" w:rsidRDefault="004B16C2" w:rsidP="004B16C2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3B9CCC66" w14:textId="77777777" w:rsidR="004B16C2" w:rsidRPr="00AA24EE" w:rsidRDefault="004B16C2" w:rsidP="004B16C2">
            <w:pPr>
              <w:jc w:val="center"/>
              <w:rPr>
                <w:rFonts w:ascii="Times New Roman" w:hAnsi="Times New Roman" w:cs="Times New Roman"/>
              </w:rPr>
            </w:pPr>
            <w:r w:rsidRPr="00AA24EE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408C6E0C" w14:textId="4F22D88E" w:rsidR="004B16C2" w:rsidRPr="006D6984" w:rsidRDefault="004B16C2" w:rsidP="004B16C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B4582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23" w:type="pct"/>
          </w:tcPr>
          <w:p w14:paraId="6666AA48" w14:textId="06DA95D5" w:rsidR="004B16C2" w:rsidRPr="006D6984" w:rsidRDefault="004B16C2" w:rsidP="004B16C2">
            <w:pPr>
              <w:widowControl/>
              <w:jc w:val="both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BB4582">
              <w:rPr>
                <w:rFonts w:ascii="Times New Roman" w:hAnsi="Times New Roman" w:cs="Times New Roman"/>
              </w:rPr>
              <w:t>Интерактивные формы работы со студентами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BB458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4B16C2" w:rsidRPr="00927CA8" w14:paraId="47960174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212F45E7" w14:textId="77777777" w:rsidR="004B16C2" w:rsidRPr="00927CA8" w:rsidRDefault="004B16C2" w:rsidP="004B16C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2D997979" w14:textId="6959D42C" w:rsidR="004B16C2" w:rsidRDefault="004B16C2" w:rsidP="004B16C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Школа вожатого</w:t>
            </w:r>
          </w:p>
        </w:tc>
        <w:tc>
          <w:tcPr>
            <w:tcW w:w="580" w:type="pct"/>
            <w:shd w:val="clear" w:color="auto" w:fill="auto"/>
          </w:tcPr>
          <w:p w14:paraId="73D5E687" w14:textId="2CE53FBA" w:rsidR="004B16C2" w:rsidRPr="004B16C2" w:rsidRDefault="004B16C2" w:rsidP="004B16C2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  <w:r w:rsidR="0005347F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;</w:t>
            </w:r>
          </w:p>
        </w:tc>
        <w:tc>
          <w:tcPr>
            <w:tcW w:w="860" w:type="pct"/>
          </w:tcPr>
          <w:p w14:paraId="706F0B89" w14:textId="77777777" w:rsidR="004B16C2" w:rsidRPr="004B16C2" w:rsidRDefault="004B16C2" w:rsidP="004B16C2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4B16C2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6F1A6A46" w14:textId="77777777" w:rsidR="004B16C2" w:rsidRPr="004B16C2" w:rsidRDefault="004B16C2" w:rsidP="004B16C2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4B16C2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6FF9C57F" w14:textId="636BE1A9" w:rsidR="004B16C2" w:rsidRPr="004B16C2" w:rsidRDefault="004B16C2" w:rsidP="004B16C2">
            <w:pPr>
              <w:jc w:val="center"/>
              <w:rPr>
                <w:rFonts w:ascii="Times New Roman" w:hAnsi="Times New Roman" w:cs="Times New Roman"/>
              </w:rPr>
            </w:pPr>
            <w:r w:rsidRPr="004B16C2">
              <w:rPr>
                <w:rFonts w:ascii="Times New Roman" w:hAnsi="Times New Roman" w:cs="Times New Roman"/>
                <w:kern w:val="2"/>
                <w:lang w:eastAsia="ko-KR"/>
              </w:rPr>
              <w:t>Духовно-нравственное</w:t>
            </w:r>
          </w:p>
        </w:tc>
        <w:tc>
          <w:tcPr>
            <w:tcW w:w="850" w:type="pct"/>
          </w:tcPr>
          <w:p w14:paraId="3CBCEF54" w14:textId="4666406E" w:rsidR="004B16C2" w:rsidRPr="004B16C2" w:rsidRDefault="004B16C2" w:rsidP="004B16C2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4B16C2">
              <w:rPr>
                <w:kern w:val="2"/>
                <w:sz w:val="24"/>
                <w:szCs w:val="24"/>
                <w:lang w:eastAsia="ko-KR"/>
              </w:rPr>
              <w:t>Проектная</w:t>
            </w:r>
          </w:p>
          <w:p w14:paraId="5C1A8E19" w14:textId="5BC28371" w:rsidR="004B16C2" w:rsidRPr="004B16C2" w:rsidRDefault="004B16C2" w:rsidP="004B16C2">
            <w:pPr>
              <w:jc w:val="center"/>
              <w:rPr>
                <w:rFonts w:ascii="Times New Roman" w:hAnsi="Times New Roman" w:cs="Times New Roman"/>
              </w:rPr>
            </w:pPr>
            <w:r w:rsidRPr="004B16C2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</w:p>
        </w:tc>
        <w:tc>
          <w:tcPr>
            <w:tcW w:w="1723" w:type="pct"/>
          </w:tcPr>
          <w:p w14:paraId="388EE28D" w14:textId="77777777" w:rsidR="004B16C2" w:rsidRPr="004B16C2" w:rsidRDefault="004B16C2" w:rsidP="004B16C2">
            <w:pPr>
              <w:pStyle w:val="a7"/>
              <w:adjustRightInd/>
              <w:ind w:left="0" w:firstLine="0"/>
            </w:pPr>
            <w:r w:rsidRPr="004B16C2">
              <w:t>Интерактивные формы работы со студентами</w:t>
            </w:r>
          </w:p>
          <w:p w14:paraId="5C95FC8F" w14:textId="77777777" w:rsidR="004B16C2" w:rsidRPr="004B16C2" w:rsidRDefault="004B16C2" w:rsidP="004B16C2">
            <w:pPr>
              <w:pStyle w:val="a7"/>
              <w:adjustRightInd/>
              <w:ind w:left="0" w:firstLine="0"/>
            </w:pPr>
            <w:r w:rsidRPr="004B16C2"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0106E2C7" w14:textId="77777777" w:rsidR="004B16C2" w:rsidRPr="004B16C2" w:rsidRDefault="004B16C2" w:rsidP="004B16C2">
            <w:pPr>
              <w:pStyle w:val="a7"/>
              <w:adjustRightInd/>
              <w:ind w:left="0" w:firstLine="0"/>
            </w:pPr>
            <w:r w:rsidRPr="004B16C2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14:paraId="0036A432" w14:textId="77777777" w:rsidR="004B16C2" w:rsidRPr="004B16C2" w:rsidRDefault="004B16C2" w:rsidP="004B16C2">
            <w:pPr>
              <w:pStyle w:val="a7"/>
              <w:adjustRightInd/>
              <w:ind w:left="0" w:firstLine="0"/>
            </w:pPr>
            <w:r w:rsidRPr="004B16C2">
              <w:t>Организация сотрудничества студентов на занятиях</w:t>
            </w:r>
          </w:p>
          <w:p w14:paraId="01CA43C1" w14:textId="4B45B29C" w:rsidR="004B16C2" w:rsidRPr="004B16C2" w:rsidRDefault="004B16C2" w:rsidP="004B16C2">
            <w:pPr>
              <w:widowControl/>
              <w:rPr>
                <w:rFonts w:ascii="Times New Roman" w:hAnsi="Times New Roman" w:cs="Times New Roman"/>
              </w:rPr>
            </w:pPr>
            <w:r w:rsidRPr="004B16C2">
              <w:rPr>
                <w:rFonts w:ascii="Times New Roman" w:hAnsi="Times New Roman" w:cs="Times New Roman"/>
              </w:rPr>
              <w:t>Проектная деятельность студентов</w:t>
            </w:r>
          </w:p>
        </w:tc>
      </w:tr>
      <w:tr w:rsidR="0005347F" w:rsidRPr="00927CA8" w14:paraId="6BF10881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008EE918" w14:textId="77777777" w:rsidR="0005347F" w:rsidRPr="00927CA8" w:rsidRDefault="0005347F" w:rsidP="0005347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0590E1FD" w14:textId="0C906232" w:rsidR="0005347F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Современная педагогика</w:t>
            </w:r>
          </w:p>
        </w:tc>
        <w:tc>
          <w:tcPr>
            <w:tcW w:w="580" w:type="pct"/>
            <w:shd w:val="clear" w:color="auto" w:fill="auto"/>
          </w:tcPr>
          <w:p w14:paraId="223A5718" w14:textId="5D7E88AF" w:rsidR="0005347F" w:rsidRDefault="0005347F" w:rsidP="0005347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УК-3; ОПК-5</w:t>
            </w:r>
          </w:p>
        </w:tc>
        <w:tc>
          <w:tcPr>
            <w:tcW w:w="860" w:type="pct"/>
          </w:tcPr>
          <w:p w14:paraId="518BBF54" w14:textId="77777777" w:rsidR="0005347F" w:rsidRPr="002D1292" w:rsidRDefault="0005347F" w:rsidP="0005347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2D1292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14:paraId="7937ED6D" w14:textId="77777777" w:rsidR="0005347F" w:rsidRPr="002D1292" w:rsidRDefault="0005347F" w:rsidP="0005347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2D1292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14:paraId="332BEAD3" w14:textId="719C6EB9" w:rsidR="0005347F" w:rsidRPr="002D1292" w:rsidRDefault="0005347F" w:rsidP="0005347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2D1292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</w:tc>
        <w:tc>
          <w:tcPr>
            <w:tcW w:w="850" w:type="pct"/>
          </w:tcPr>
          <w:p w14:paraId="1950A06D" w14:textId="77777777" w:rsidR="0005347F" w:rsidRPr="002D1292" w:rsidRDefault="0005347F" w:rsidP="0005347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2D1292">
              <w:rPr>
                <w:kern w:val="2"/>
                <w:sz w:val="24"/>
                <w:szCs w:val="24"/>
                <w:lang w:eastAsia="ko-KR"/>
              </w:rPr>
              <w:t>Проектная</w:t>
            </w:r>
          </w:p>
          <w:p w14:paraId="36DC768F" w14:textId="45273AC2" w:rsidR="0005347F" w:rsidRPr="002D1292" w:rsidRDefault="0005347F" w:rsidP="0005347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2D1292">
              <w:rPr>
                <w:kern w:val="2"/>
                <w:sz w:val="24"/>
                <w:szCs w:val="24"/>
                <w:lang w:eastAsia="ko-KR"/>
              </w:rPr>
              <w:t>Учебно-исследовате</w:t>
            </w:r>
            <w:bookmarkStart w:id="9" w:name="_GoBack"/>
            <w:bookmarkEnd w:id="9"/>
            <w:r w:rsidRPr="002D1292">
              <w:rPr>
                <w:kern w:val="2"/>
                <w:sz w:val="24"/>
                <w:szCs w:val="24"/>
                <w:lang w:eastAsia="ko-KR"/>
              </w:rPr>
              <w:t>льская</w:t>
            </w:r>
          </w:p>
        </w:tc>
        <w:tc>
          <w:tcPr>
            <w:tcW w:w="1723" w:type="pct"/>
          </w:tcPr>
          <w:p w14:paraId="0D05F10F" w14:textId="77777777" w:rsidR="0005347F" w:rsidRPr="004B16C2" w:rsidRDefault="0005347F" w:rsidP="0005347F">
            <w:pPr>
              <w:pStyle w:val="a7"/>
              <w:adjustRightInd/>
              <w:ind w:left="0" w:firstLine="0"/>
            </w:pPr>
            <w:r w:rsidRPr="004B16C2">
              <w:t>Интерактивные формы работы со студентами</w:t>
            </w:r>
          </w:p>
          <w:p w14:paraId="37FD71FD" w14:textId="77777777" w:rsidR="0005347F" w:rsidRPr="004B16C2" w:rsidRDefault="0005347F" w:rsidP="0005347F">
            <w:pPr>
              <w:pStyle w:val="a7"/>
              <w:adjustRightInd/>
              <w:ind w:left="0" w:firstLine="0"/>
            </w:pPr>
            <w:r w:rsidRPr="004B16C2"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110AD0D4" w14:textId="77777777" w:rsidR="0005347F" w:rsidRPr="004B16C2" w:rsidRDefault="0005347F" w:rsidP="0005347F">
            <w:pPr>
              <w:pStyle w:val="a7"/>
              <w:adjustRightInd/>
              <w:ind w:left="0" w:firstLine="0"/>
            </w:pPr>
            <w:r w:rsidRPr="004B16C2">
              <w:t xml:space="preserve">Включение в содержание занятий </w:t>
            </w:r>
            <w:r w:rsidRPr="004B16C2">
              <w:lastRenderedPageBreak/>
              <w:t>профессионально-ориентированных кейсов с акцентом на этических аспектах профессиональной деятельности</w:t>
            </w:r>
          </w:p>
          <w:p w14:paraId="66FA074A" w14:textId="77777777" w:rsidR="0005347F" w:rsidRPr="004B16C2" w:rsidRDefault="0005347F" w:rsidP="0005347F">
            <w:pPr>
              <w:pStyle w:val="a7"/>
              <w:adjustRightInd/>
              <w:ind w:left="0" w:firstLine="0"/>
            </w:pPr>
            <w:r w:rsidRPr="004B16C2">
              <w:t>Организация сотрудничества студентов на занятиях</w:t>
            </w:r>
          </w:p>
          <w:p w14:paraId="42BD1C3C" w14:textId="20F69D84" w:rsidR="0005347F" w:rsidRPr="004B16C2" w:rsidRDefault="0005347F" w:rsidP="0005347F">
            <w:pPr>
              <w:pStyle w:val="a7"/>
              <w:adjustRightInd/>
              <w:ind w:left="0" w:firstLine="0"/>
            </w:pPr>
            <w:r w:rsidRPr="004B16C2">
              <w:t>Проектная деятельность студентов</w:t>
            </w:r>
          </w:p>
        </w:tc>
      </w:tr>
      <w:tr w:rsidR="0005347F" w:rsidRPr="00927CA8" w14:paraId="048DD9BB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61BDFD68" w14:textId="77777777" w:rsidR="0005347F" w:rsidRPr="00927CA8" w:rsidRDefault="0005347F" w:rsidP="0005347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50AF79AA" w14:textId="5A775385" w:rsidR="0005347F" w:rsidRPr="00927CA8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80" w:type="pct"/>
            <w:shd w:val="clear" w:color="auto" w:fill="auto"/>
          </w:tcPr>
          <w:p w14:paraId="76DB4466" w14:textId="22FC8E29" w:rsidR="0005347F" w:rsidRPr="00927CA8" w:rsidRDefault="0005347F" w:rsidP="0005347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4B16C2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УК-5, ОПК-2, ОПК-3, ОПК-7, ОПК-8;</w:t>
            </w:r>
          </w:p>
        </w:tc>
        <w:tc>
          <w:tcPr>
            <w:tcW w:w="860" w:type="pct"/>
            <w:shd w:val="clear" w:color="auto" w:fill="auto"/>
          </w:tcPr>
          <w:p w14:paraId="0B3E610E" w14:textId="77777777" w:rsidR="0005347F" w:rsidRPr="001D005F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31E1CE4" w14:textId="77777777" w:rsidR="0005347F" w:rsidRPr="001D005F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547499E" w14:textId="77777777" w:rsidR="0005347F" w:rsidRPr="001D005F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54DBEE7F" w14:textId="7AE016B9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  <w:shd w:val="clear" w:color="auto" w:fill="auto"/>
          </w:tcPr>
          <w:p w14:paraId="01D4BFBB" w14:textId="77777777" w:rsidR="0005347F" w:rsidRPr="001D005F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59CC1A9C" w14:textId="77777777" w:rsidR="0005347F" w:rsidRPr="001D005F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4595847" w14:textId="0625BCED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  <w:shd w:val="clear" w:color="auto" w:fill="auto"/>
          </w:tcPr>
          <w:p w14:paraId="429C62FA" w14:textId="70CD89F1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</w:p>
        </w:tc>
      </w:tr>
      <w:tr w:rsidR="0005347F" w:rsidRPr="00927CA8" w14:paraId="3C4517E3" w14:textId="77777777" w:rsidTr="0005347F">
        <w:trPr>
          <w:trHeight w:val="830"/>
        </w:trPr>
        <w:tc>
          <w:tcPr>
            <w:tcW w:w="207" w:type="pct"/>
            <w:shd w:val="clear" w:color="auto" w:fill="auto"/>
          </w:tcPr>
          <w:p w14:paraId="190B8506" w14:textId="77777777" w:rsidR="0005347F" w:rsidRPr="00927CA8" w:rsidRDefault="0005347F" w:rsidP="0005347F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69FAF7FE" w14:textId="51FDF274" w:rsidR="0005347F" w:rsidRPr="00927CA8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</w:tcPr>
          <w:p w14:paraId="5C08A9AF" w14:textId="3A71A4A3" w:rsidR="0005347F" w:rsidRPr="00927CA8" w:rsidRDefault="0005347F" w:rsidP="0005347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60" w:type="pct"/>
          </w:tcPr>
          <w:p w14:paraId="34C5D3F0" w14:textId="77777777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460660C" w14:textId="77777777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1379541" w14:textId="77777777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C65AF9C" w14:textId="77777777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53627351" w14:textId="140EDB13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E84EE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50" w:type="pct"/>
          </w:tcPr>
          <w:p w14:paraId="18F734DB" w14:textId="77777777" w:rsidR="0005347F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5EB37DF0" w14:textId="77777777" w:rsidR="0005347F" w:rsidRPr="001D005F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2EED4FA" w14:textId="26F34BDC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23" w:type="pct"/>
          </w:tcPr>
          <w:p w14:paraId="1F6D398A" w14:textId="6784CAD9" w:rsidR="0005347F" w:rsidRPr="006D6984" w:rsidRDefault="0005347F" w:rsidP="0005347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2943B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  <w:r w:rsidRPr="006D6984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 деятельность студентов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; </w:t>
            </w:r>
          </w:p>
        </w:tc>
      </w:tr>
    </w:tbl>
    <w:p w14:paraId="5E3E2E60" w14:textId="77777777"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</w:p>
    <w:p w14:paraId="2CDFC66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</w:p>
    <w:p w14:paraId="4973A8D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совета старост общежитий.</w:t>
      </w:r>
    </w:p>
    <w:p w14:paraId="219CD1DD" w14:textId="77777777"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включение обучающихся в воспитательную среду университета.</w:t>
      </w:r>
    </w:p>
    <w:p w14:paraId="09EECE6C" w14:textId="77777777"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Эта работа осуществляется через:</w:t>
      </w:r>
    </w:p>
    <w:p w14:paraId="66CB0A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14:paraId="1E5BCB0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19E326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048CC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ОПОП материалов, направленных на воспитание традиционных российских духовно-нравственных ценностей, культуры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14:paraId="5CD849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14:paraId="708B21FB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</w:p>
    <w:p w14:paraId="77F6D883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групп в студенческие советы;</w:t>
      </w:r>
    </w:p>
    <w:p w14:paraId="7241075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На уровне обучающихся: </w:t>
      </w:r>
    </w:p>
    <w:p w14:paraId="3C0EF62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вовлечение по возможности каждого обучающегося в ключевые дела вуза в одной из возможных для них ролей: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EB83D7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37BFFEF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молодежном общественном объединении осуществляется через: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0580A330" w14:textId="77777777"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5ACC5B53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</w:p>
    <w:p w14:paraId="6CD86D4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 в рамках международного студенческого сотрудничества осуществляется через:</w:t>
      </w:r>
    </w:p>
    <w:p w14:paraId="45E5D6E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64EB0F88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</w:p>
    <w:p w14:paraId="1256E1A6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14:paraId="2A1B65F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педагогическую практику, предполагающую взаимодействие с обучающимися с различными возможностями;</w:t>
      </w:r>
    </w:p>
    <w:p w14:paraId="24F9B0F7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форматов; </w:t>
      </w:r>
    </w:p>
    <w:p w14:paraId="0EEFCF68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модульная образовательная программа дополнительного образования – программа подготовки волонтеров «Инклюзивное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</w:p>
    <w:p w14:paraId="319B5AFE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</w:p>
    <w:p w14:paraId="2FFE90E0" w14:textId="77777777"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образовательных потребностей (объединение действует в университете с 2018 года). </w:t>
      </w:r>
    </w:p>
    <w:bookmarkEnd w:id="22"/>
    <w:p w14:paraId="5408A99B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14:paraId="6B5F7D0B" w14:textId="77777777"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14:paraId="494CF1C0" w14:textId="77777777"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p w14:paraId="2FFD13B1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партнерству). </w:t>
      </w:r>
    </w:p>
    <w:p w14:paraId="18237D57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фокус-групповые обсуждения, организуемые в студенческих группах и пр.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Результаты мониторинговых обследований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BAE93" w14:textId="77777777" w:rsidR="00194FA9" w:rsidRDefault="00194FA9" w:rsidP="00E8637C">
      <w:r>
        <w:separator/>
      </w:r>
    </w:p>
  </w:endnote>
  <w:endnote w:type="continuationSeparator" w:id="0">
    <w:p w14:paraId="53F5F596" w14:textId="77777777" w:rsidR="00194FA9" w:rsidRDefault="00194FA9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C5E09" w14:textId="1DABF82D" w:rsidR="005A232F" w:rsidRPr="009B5B28" w:rsidRDefault="005A232F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05347F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72FD7" w14:textId="27376E0D" w:rsidR="005A232F" w:rsidRPr="00E8637C" w:rsidRDefault="005A232F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2F28F2">
      <w:rPr>
        <w:rFonts w:ascii="Times New Roman" w:hAnsi="Times New Roman" w:cs="Times New Roman"/>
        <w:noProof/>
        <w:sz w:val="28"/>
        <w:szCs w:val="28"/>
      </w:rPr>
      <w:t>31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5E6F2" w14:textId="77777777" w:rsidR="00194FA9" w:rsidRDefault="00194FA9" w:rsidP="00E8637C">
      <w:r>
        <w:separator/>
      </w:r>
    </w:p>
  </w:footnote>
  <w:footnote w:type="continuationSeparator" w:id="0">
    <w:p w14:paraId="3801BCA8" w14:textId="77777777" w:rsidR="00194FA9" w:rsidRDefault="00194FA9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63493" w14:textId="77777777" w:rsidR="005A232F" w:rsidRDefault="005A232F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5A232F" w:rsidRDefault="005A232F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B4113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5A232F" w:rsidRDefault="005A232F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 w15:restartNumberingAfterBreak="0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 w15:restartNumberingAfterBreak="0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 w15:restartNumberingAfterBreak="0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 w15:restartNumberingAfterBreak="0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BD6263"/>
    <w:multiLevelType w:val="multilevel"/>
    <w:tmpl w:val="22BD62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 w15:restartNumberingAfterBreak="0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 w15:restartNumberingAfterBreak="0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0" w15:restartNumberingAfterBreak="0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0" w15:restartNumberingAfterBreak="0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3"/>
  </w:num>
  <w:num w:numId="6">
    <w:abstractNumId w:val="4"/>
  </w:num>
  <w:num w:numId="7">
    <w:abstractNumId w:val="14"/>
  </w:num>
  <w:num w:numId="8">
    <w:abstractNumId w:val="29"/>
  </w:num>
  <w:num w:numId="9">
    <w:abstractNumId w:val="19"/>
  </w:num>
  <w:num w:numId="10">
    <w:abstractNumId w:val="12"/>
  </w:num>
  <w:num w:numId="11">
    <w:abstractNumId w:val="25"/>
  </w:num>
  <w:num w:numId="12">
    <w:abstractNumId w:val="8"/>
  </w:num>
  <w:num w:numId="13">
    <w:abstractNumId w:val="27"/>
  </w:num>
  <w:num w:numId="14">
    <w:abstractNumId w:val="13"/>
  </w:num>
  <w:num w:numId="15">
    <w:abstractNumId w:val="23"/>
  </w:num>
  <w:num w:numId="16">
    <w:abstractNumId w:val="5"/>
  </w:num>
  <w:num w:numId="17">
    <w:abstractNumId w:val="9"/>
  </w:num>
  <w:num w:numId="18">
    <w:abstractNumId w:val="31"/>
  </w:num>
  <w:num w:numId="19">
    <w:abstractNumId w:val="28"/>
  </w:num>
  <w:num w:numId="20">
    <w:abstractNumId w:val="18"/>
  </w:num>
  <w:num w:numId="21">
    <w:abstractNumId w:val="26"/>
  </w:num>
  <w:num w:numId="22">
    <w:abstractNumId w:val="24"/>
  </w:num>
  <w:num w:numId="23">
    <w:abstractNumId w:val="20"/>
  </w:num>
  <w:num w:numId="24">
    <w:abstractNumId w:val="22"/>
  </w:num>
  <w:num w:numId="25">
    <w:abstractNumId w:val="10"/>
  </w:num>
  <w:num w:numId="26">
    <w:abstractNumId w:val="17"/>
  </w:num>
  <w:num w:numId="27">
    <w:abstractNumId w:val="6"/>
  </w:num>
  <w:num w:numId="28">
    <w:abstractNumId w:val="7"/>
  </w:num>
  <w:num w:numId="29">
    <w:abstractNumId w:val="32"/>
  </w:num>
  <w:num w:numId="30">
    <w:abstractNumId w:val="34"/>
  </w:num>
  <w:num w:numId="31">
    <w:abstractNumId w:val="36"/>
  </w:num>
  <w:num w:numId="32">
    <w:abstractNumId w:val="16"/>
  </w:num>
  <w:num w:numId="33">
    <w:abstractNumId w:val="21"/>
  </w:num>
  <w:num w:numId="34">
    <w:abstractNumId w:val="35"/>
  </w:num>
  <w:num w:numId="35">
    <w:abstractNumId w:val="15"/>
  </w:num>
  <w:num w:numId="36">
    <w:abstractNumId w:val="30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52"/>
    <w:rsid w:val="000011B9"/>
    <w:rsid w:val="0001622F"/>
    <w:rsid w:val="0005347F"/>
    <w:rsid w:val="00054295"/>
    <w:rsid w:val="00061330"/>
    <w:rsid w:val="000939A4"/>
    <w:rsid w:val="000A112E"/>
    <w:rsid w:val="000D0F82"/>
    <w:rsid w:val="000D400F"/>
    <w:rsid w:val="001242CC"/>
    <w:rsid w:val="00156D4A"/>
    <w:rsid w:val="00190141"/>
    <w:rsid w:val="00191039"/>
    <w:rsid w:val="00194FA9"/>
    <w:rsid w:val="001C282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2B1A71"/>
    <w:rsid w:val="002D1292"/>
    <w:rsid w:val="002F28F2"/>
    <w:rsid w:val="0031020D"/>
    <w:rsid w:val="00377D67"/>
    <w:rsid w:val="00386D06"/>
    <w:rsid w:val="003E34D4"/>
    <w:rsid w:val="003F0F8F"/>
    <w:rsid w:val="003F1276"/>
    <w:rsid w:val="004B080B"/>
    <w:rsid w:val="004B16C2"/>
    <w:rsid w:val="004D1B08"/>
    <w:rsid w:val="005310CF"/>
    <w:rsid w:val="00550F68"/>
    <w:rsid w:val="00594633"/>
    <w:rsid w:val="00594BEA"/>
    <w:rsid w:val="005A232F"/>
    <w:rsid w:val="005A4295"/>
    <w:rsid w:val="005A7A8A"/>
    <w:rsid w:val="005D54FC"/>
    <w:rsid w:val="005E15F8"/>
    <w:rsid w:val="00617852"/>
    <w:rsid w:val="0064450B"/>
    <w:rsid w:val="00656583"/>
    <w:rsid w:val="00672CB1"/>
    <w:rsid w:val="006747D2"/>
    <w:rsid w:val="006B7910"/>
    <w:rsid w:val="006D1442"/>
    <w:rsid w:val="006D6984"/>
    <w:rsid w:val="006E4039"/>
    <w:rsid w:val="006F0C11"/>
    <w:rsid w:val="006F66D2"/>
    <w:rsid w:val="007741F9"/>
    <w:rsid w:val="007A69B0"/>
    <w:rsid w:val="0082763D"/>
    <w:rsid w:val="00855579"/>
    <w:rsid w:val="008579FA"/>
    <w:rsid w:val="00885D52"/>
    <w:rsid w:val="008A643E"/>
    <w:rsid w:val="008A6684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47E5"/>
    <w:rsid w:val="00AA24EE"/>
    <w:rsid w:val="00AF328B"/>
    <w:rsid w:val="00B05895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0237C"/>
    <w:rsid w:val="00E178AA"/>
    <w:rsid w:val="00E32D1B"/>
    <w:rsid w:val="00E54DE6"/>
    <w:rsid w:val="00E84EE3"/>
    <w:rsid w:val="00E8637C"/>
    <w:rsid w:val="00E97119"/>
    <w:rsid w:val="00EC5731"/>
    <w:rsid w:val="00ED30A3"/>
    <w:rsid w:val="00EE25DF"/>
    <w:rsid w:val="00F14FAF"/>
    <w:rsid w:val="00F25FC8"/>
    <w:rsid w:val="00F61D32"/>
    <w:rsid w:val="00F63256"/>
    <w:rsid w:val="00F82A6D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  <w15:docId w15:val="{9E3522BF-44C7-4F79-8654-A4E53879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C611C-646A-4A3E-9187-AD64F3AC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40</Pages>
  <Words>13241</Words>
  <Characters>75478</Characters>
  <Application>Microsoft Office Word</Application>
  <DocSecurity>0</DocSecurity>
  <Lines>628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 K55V</cp:lastModifiedBy>
  <cp:revision>4</cp:revision>
  <dcterms:created xsi:type="dcterms:W3CDTF">2021-07-01T16:20:00Z</dcterms:created>
  <dcterms:modified xsi:type="dcterms:W3CDTF">2021-07-02T13:43:00Z</dcterms:modified>
</cp:coreProperties>
</file>